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EEB" w:rsidRDefault="00A51B46" w:rsidP="003E5A6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694D7C" w:rsidRPr="006774AE">
        <w:rPr>
          <w:rFonts w:ascii="Arial" w:hAnsi="Arial" w:cs="Arial"/>
        </w:rPr>
        <w:t xml:space="preserve">                                                                          </w:t>
      </w:r>
    </w:p>
    <w:p w:rsidR="00BF0EEB" w:rsidRDefault="00BF0EEB" w:rsidP="00AC7C13">
      <w:pPr>
        <w:tabs>
          <w:tab w:val="left" w:pos="5895"/>
        </w:tabs>
        <w:ind w:left="630"/>
        <w:jc w:val="right"/>
        <w:rPr>
          <w:rFonts w:ascii="Arial" w:hAnsi="Arial" w:cs="Arial"/>
        </w:rPr>
      </w:pPr>
    </w:p>
    <w:p w:rsidR="00AC7C13" w:rsidRDefault="00A51B46" w:rsidP="00AC7C13">
      <w:pPr>
        <w:tabs>
          <w:tab w:val="left" w:pos="5895"/>
        </w:tabs>
        <w:ind w:left="630"/>
        <w:jc w:val="right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AC7C13">
        <w:rPr>
          <w:rFonts w:ascii="Arial" w:hAnsi="Arial" w:cs="Arial"/>
        </w:rPr>
        <w:t xml:space="preserve">ORMULARUL    </w:t>
      </w:r>
      <w:r w:rsidR="00AC5891">
        <w:rPr>
          <w:rFonts w:ascii="Arial" w:hAnsi="Arial" w:cs="Arial"/>
          <w:b/>
        </w:rPr>
        <w:t>2</w:t>
      </w:r>
      <w:bookmarkStart w:id="0" w:name="_GoBack"/>
      <w:bookmarkEnd w:id="0"/>
    </w:p>
    <w:p w:rsidR="00AC7C13" w:rsidRDefault="00AC7C13" w:rsidP="00AC7C1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Exemplar unic</w:t>
      </w:r>
    </w:p>
    <w:p w:rsidR="00AC7C13" w:rsidRDefault="00AC7C13" w:rsidP="00AC7C1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Nr.____________/_____________</w:t>
      </w:r>
    </w:p>
    <w:p w:rsidR="00AC7C13" w:rsidRDefault="00AC7C13" w:rsidP="00AC7C13">
      <w:pPr>
        <w:ind w:firstLine="720"/>
        <w:jc w:val="center"/>
        <w:rPr>
          <w:rFonts w:ascii="Arial" w:hAnsi="Arial" w:cs="Arial"/>
        </w:rPr>
      </w:pPr>
      <w:r w:rsidRPr="00EC3528">
        <w:rPr>
          <w:rFonts w:ascii="Arial" w:hAnsi="Arial" w:cs="Arial"/>
        </w:rPr>
        <w:br/>
        <w:t>DECLARAŢIE</w:t>
      </w:r>
    </w:p>
    <w:p w:rsidR="00AC7C13" w:rsidRDefault="00AC7C13" w:rsidP="00AC7C13">
      <w:pPr>
        <w:jc w:val="both"/>
        <w:rPr>
          <w:rFonts w:ascii="Arial" w:hAnsi="Arial" w:cs="Arial"/>
        </w:rPr>
      </w:pPr>
      <w:r w:rsidRPr="00EC3528">
        <w:rPr>
          <w:rFonts w:ascii="Arial" w:hAnsi="Arial" w:cs="Arial"/>
        </w:rPr>
        <w:br/>
      </w:r>
      <w:r>
        <w:rPr>
          <w:rFonts w:ascii="Arial" w:hAnsi="Arial" w:cs="Arial"/>
        </w:rPr>
        <w:t xml:space="preserve">           </w:t>
      </w:r>
      <w:r w:rsidRPr="00435507">
        <w:rPr>
          <w:rFonts w:ascii="Arial" w:hAnsi="Arial" w:cs="Arial"/>
        </w:rPr>
        <w:t xml:space="preserve">Subsemnatul/a (nume, prenume), _______________________________________ născut(ă) în localitatea_______________ , județul_______________, la data de _______, fiul(fiica) lui _______ şi al(a) _______, cu domiciliul în localitatea ____________________, județul ___________, strada ___________________, nr. ____, bloc ___, sc. ___, et. ___, ap.____, posesor al CI/BI/pașaport, seria ______, nr. _________, eliberat de _________, la data de  _______________, CNP ______________________, în  calitate  de  </w:t>
      </w:r>
      <w:r>
        <w:rPr>
          <w:rFonts w:ascii="Arial" w:hAnsi="Arial" w:cs="Arial"/>
        </w:rPr>
        <w:t>reprezentant/ împuternicit al SC…………………………………SRL/SA,  participant la procedura de achiziție</w:t>
      </w:r>
      <w:r w:rsidRPr="00435507">
        <w:rPr>
          <w:rFonts w:ascii="Arial" w:hAnsi="Arial" w:cs="Arial"/>
        </w:rPr>
        <w:t xml:space="preserve">, declar pe propria răspundere că  am  luat cunoştinţă  de  prevederile  legale  referitoare  la protecţia datelor  cu  caracter  personal*   şi   îmi   exprim   acordul cu privire la prelucrarea  datelor  cu caracter  personal  ce  îmi  aparțin   în   </w:t>
      </w:r>
      <w:r>
        <w:rPr>
          <w:rFonts w:ascii="Arial" w:hAnsi="Arial" w:cs="Arial"/>
        </w:rPr>
        <w:t xml:space="preserve">activitatea de derulare a procedurilor de achiziție publică realizate de </w:t>
      </w:r>
      <w:r w:rsidR="006935F4">
        <w:rPr>
          <w:rFonts w:ascii="Arial" w:hAnsi="Arial" w:cs="Arial"/>
        </w:rPr>
        <w:t>compartimentul</w:t>
      </w:r>
      <w:r>
        <w:rPr>
          <w:rFonts w:ascii="Arial" w:hAnsi="Arial" w:cs="Arial"/>
        </w:rPr>
        <w:t xml:space="preserve"> achiziții publice din cadrul </w:t>
      </w:r>
      <w:r w:rsidR="006935F4">
        <w:rPr>
          <w:rFonts w:ascii="Arial" w:hAnsi="Arial" w:cs="Arial"/>
        </w:rPr>
        <w:t>Penitenciarului Craiova.</w:t>
      </w:r>
    </w:p>
    <w:p w:rsidR="00AC7C13" w:rsidRPr="00EC3528" w:rsidRDefault="00AC7C13" w:rsidP="00AC7C13">
      <w:pPr>
        <w:ind w:firstLine="708"/>
        <w:jc w:val="both"/>
        <w:rPr>
          <w:rFonts w:ascii="Arial" w:hAnsi="Arial" w:cs="Arial"/>
        </w:rPr>
      </w:pPr>
    </w:p>
    <w:p w:rsidR="00AC7C13" w:rsidRDefault="00AC7C13" w:rsidP="00AC7C1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(*D</w:t>
      </w:r>
      <w:r w:rsidRPr="007660C0">
        <w:rPr>
          <w:rFonts w:ascii="Arial" w:hAnsi="Arial" w:cs="Arial"/>
          <w:u w:val="single"/>
        </w:rPr>
        <w:t xml:space="preserve">ate cu caracter  personal, </w:t>
      </w:r>
      <w:r w:rsidRPr="007660C0">
        <w:rPr>
          <w:rFonts w:ascii="Arial" w:hAnsi="Arial" w:cs="Arial"/>
        </w:rPr>
        <w:t>respectiv: numele şi prenumele, numele şi prenumele membrilor de familie, sexul, data şi locul naşterii, cetăţenia, semnătura, date din actele de stare civila, date din permisul de conducere/certificatul de înmatriculare, numărul asigurării sociale/asigurării de sănătate, telefon/fax, adresa (domiciliul/reşedinţa), e-mail, profesie, loc de muncă, formare profesională –diplome - studii, situaţie familială, situaţie militară, situaţie economică şi financiară, salariul, date privind bunurile deţinute, date bancare, codul numeric personal (CNP), seria şi numărul actului de identitate/paşaportului, date biometrice</w:t>
      </w:r>
      <w:r>
        <w:rPr>
          <w:rFonts w:ascii="Arial" w:hAnsi="Arial" w:cs="Arial"/>
        </w:rPr>
        <w:t xml:space="preserve"> (amprenta digitală)</w:t>
      </w:r>
      <w:r w:rsidRPr="007660C0">
        <w:rPr>
          <w:rFonts w:ascii="Arial" w:hAnsi="Arial" w:cs="Arial"/>
        </w:rPr>
        <w:t>, date privind sănătatea, date referitoare la săvârşirea de infracţiuni, condamnări penale/măsuri de siguranţă, referitoare la sancţiuni disciplinare, contravenţionale, date privind cazierul judiciar etc..)</w:t>
      </w:r>
      <w:r w:rsidRPr="00B4041B">
        <w:rPr>
          <w:rFonts w:ascii="Arial" w:hAnsi="Arial" w:cs="Arial"/>
        </w:rPr>
        <w:t>.</w:t>
      </w:r>
    </w:p>
    <w:p w:rsidR="00AC7C13" w:rsidRDefault="00AC7C13" w:rsidP="00AC7C13">
      <w:pPr>
        <w:ind w:firstLine="708"/>
        <w:jc w:val="both"/>
        <w:rPr>
          <w:rFonts w:ascii="Arial" w:hAnsi="Arial" w:cs="Arial"/>
        </w:rPr>
      </w:pPr>
    </w:p>
    <w:p w:rsidR="00AC7C13" w:rsidRDefault="00AC7C13" w:rsidP="00AC7C13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Totodată, îmi exprim acordul, ca datele cu caracter personal ce îmi aparțin să se transmită unor terți în legătură cu procesul de achiziție publică (aplicație on-line de derulare a procedurilor de achiziție publică, unități bancare, i</w:t>
      </w:r>
      <w:r w:rsidRPr="00435507">
        <w:rPr>
          <w:rFonts w:ascii="Arial" w:hAnsi="Arial" w:cs="Arial"/>
        </w:rPr>
        <w:t>nstituții publice, centrale sau locale, cu atribuții de aplicare a legii</w:t>
      </w:r>
      <w:r>
        <w:rPr>
          <w:rFonts w:ascii="Arial" w:hAnsi="Arial" w:cs="Arial"/>
        </w:rPr>
        <w:t>, etc.).</w:t>
      </w:r>
    </w:p>
    <w:p w:rsidR="00AC7C13" w:rsidRDefault="00AC7C13" w:rsidP="00AC7C13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AC7C13" w:rsidRDefault="00AC7C13" w:rsidP="00AC7C13">
      <w:pPr>
        <w:ind w:firstLine="720"/>
        <w:jc w:val="both"/>
        <w:rPr>
          <w:rFonts w:ascii="Arial" w:hAnsi="Arial" w:cs="Arial"/>
        </w:rPr>
      </w:pPr>
      <w:r w:rsidRPr="00EC3528">
        <w:rPr>
          <w:rFonts w:ascii="Arial" w:hAnsi="Arial" w:cs="Arial"/>
        </w:rPr>
        <w:br/>
        <w:t>Data...........</w:t>
      </w:r>
      <w:r>
        <w:rPr>
          <w:rFonts w:ascii="Arial" w:hAnsi="Arial" w:cs="Arial"/>
        </w:rPr>
        <w:t xml:space="preserve">..................... </w:t>
      </w:r>
      <w:r w:rsidRPr="00EC3528">
        <w:rPr>
          <w:rFonts w:ascii="Arial" w:hAnsi="Arial" w:cs="Arial"/>
        </w:rPr>
        <w:t>Semnătura..............</w:t>
      </w:r>
      <w:r>
        <w:rPr>
          <w:rFonts w:ascii="Arial" w:hAnsi="Arial" w:cs="Arial"/>
        </w:rPr>
        <w:t>........</w:t>
      </w:r>
      <w:r w:rsidRPr="00EC3528">
        <w:rPr>
          <w:rFonts w:ascii="Arial" w:hAnsi="Arial" w:cs="Arial"/>
        </w:rPr>
        <w:br/>
      </w:r>
      <w:r w:rsidRPr="00EC3528">
        <w:rPr>
          <w:rFonts w:ascii="Arial" w:hAnsi="Arial" w:cs="Arial"/>
        </w:rPr>
        <w:br/>
      </w:r>
    </w:p>
    <w:p w:rsidR="00AC7C13" w:rsidRPr="00EC3528" w:rsidRDefault="00AC7C13" w:rsidP="00AC7C13">
      <w:pPr>
        <w:jc w:val="both"/>
        <w:rPr>
          <w:rFonts w:ascii="Arial" w:hAnsi="Arial" w:cs="Arial"/>
        </w:rPr>
      </w:pPr>
      <w:r w:rsidRPr="00EC3528">
        <w:rPr>
          <w:rFonts w:ascii="Arial" w:hAnsi="Arial" w:cs="Arial"/>
        </w:rPr>
        <w:t>Dată în prezenţa</w:t>
      </w:r>
    </w:p>
    <w:p w:rsidR="00BF0EEB" w:rsidRPr="006774AE" w:rsidRDefault="00AC7C13" w:rsidP="00CE699B">
      <w:pPr>
        <w:ind w:firstLine="720"/>
        <w:jc w:val="both"/>
        <w:rPr>
          <w:noProof/>
          <w:lang w:val="en-US" w:eastAsia="en-US"/>
        </w:rPr>
      </w:pPr>
      <w:r w:rsidRPr="00EC3528">
        <w:rPr>
          <w:rFonts w:ascii="Arial" w:hAnsi="Arial" w:cs="Arial"/>
        </w:rPr>
        <w:br/>
        <w:t>.....................................................................</w:t>
      </w:r>
      <w:r w:rsidRPr="00EC3528">
        <w:rPr>
          <w:rFonts w:ascii="Arial" w:hAnsi="Arial" w:cs="Arial"/>
        </w:rPr>
        <w:br/>
        <w:t>(numele şi prenumele responsabilului cu protecţia datelor personale)</w:t>
      </w:r>
      <w:r w:rsidR="00CE699B" w:rsidRPr="006774AE">
        <w:rPr>
          <w:noProof/>
          <w:lang w:val="en-US" w:eastAsia="en-US"/>
        </w:rPr>
        <w:t xml:space="preserve"> </w:t>
      </w:r>
    </w:p>
    <w:sectPr w:rsidR="00BF0EEB" w:rsidRPr="006774AE" w:rsidSect="00915083">
      <w:headerReference w:type="default" r:id="rId8"/>
      <w:footerReference w:type="even" r:id="rId9"/>
      <w:footerReference w:type="default" r:id="rId10"/>
      <w:footnotePr>
        <w:pos w:val="beneathText"/>
      </w:footnotePr>
      <w:pgSz w:w="12240" w:h="15840"/>
      <w:pgMar w:top="270" w:right="1037" w:bottom="1282" w:left="1354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AD9" w:rsidRDefault="00615AD9">
      <w:r>
        <w:separator/>
      </w:r>
    </w:p>
  </w:endnote>
  <w:endnote w:type="continuationSeparator" w:id="0">
    <w:p w:rsidR="00615AD9" w:rsidRDefault="0061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45C" w:rsidRDefault="00E624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6245C" w:rsidRDefault="00E624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45C" w:rsidRPr="00F37526" w:rsidRDefault="00E6245C" w:rsidP="008D741F">
    <w:pPr>
      <w:autoSpaceDE w:val="0"/>
      <w:autoSpaceDN w:val="0"/>
      <w:adjustRightInd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AD9" w:rsidRDefault="00615AD9">
      <w:r>
        <w:separator/>
      </w:r>
    </w:p>
  </w:footnote>
  <w:footnote w:type="continuationSeparator" w:id="0">
    <w:p w:rsidR="00615AD9" w:rsidRDefault="00615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E7C" w:rsidRDefault="00207E7C">
    <w:pPr>
      <w:pStyle w:val="Header"/>
    </w:pPr>
    <w:r>
      <w:rPr>
        <w:rFonts w:ascii="Arial" w:hAnsi="Arial" w:cs="Arial"/>
        <w:i/>
        <w:noProof/>
        <w:lang w:val="en-US" w:eastAsia="en-US"/>
      </w:rPr>
      <w:drawing>
        <wp:inline distT="0" distB="0" distL="0" distR="0" wp14:anchorId="4D321AA1" wp14:editId="16346A88">
          <wp:extent cx="6115050" cy="866775"/>
          <wp:effectExtent l="0" t="0" r="0" b="9525"/>
          <wp:docPr id="3" name="Picture 3" descr="sigla ANP 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ANP 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bCs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78"/>
        </w:tabs>
        <w:ind w:left="378" w:hanging="360"/>
      </w:pPr>
    </w:lvl>
    <w:lvl w:ilvl="2">
      <w:start w:val="5"/>
      <w:numFmt w:val="decimal"/>
      <w:lvlText w:val="%1.%2.%3."/>
      <w:lvlJc w:val="left"/>
      <w:pPr>
        <w:tabs>
          <w:tab w:val="num" w:pos="396"/>
        </w:tabs>
        <w:ind w:left="396" w:hanging="360"/>
      </w:pPr>
    </w:lvl>
    <w:lvl w:ilvl="3">
      <w:start w:val="1"/>
      <w:numFmt w:val="decimal"/>
      <w:lvlText w:val="%1.%2.%3.%4."/>
      <w:lvlJc w:val="left"/>
      <w:pPr>
        <w:tabs>
          <w:tab w:val="num" w:pos="414"/>
        </w:tabs>
        <w:ind w:left="414" w:hanging="360"/>
      </w:pPr>
    </w:lvl>
    <w:lvl w:ilvl="4">
      <w:start w:val="1"/>
      <w:numFmt w:val="decimal"/>
      <w:lvlText w:val="%1.%2.%3.%4.%5."/>
      <w:lvlJc w:val="left"/>
      <w:pPr>
        <w:tabs>
          <w:tab w:val="num" w:pos="432"/>
        </w:tabs>
        <w:ind w:left="432" w:hanging="360"/>
      </w:pPr>
    </w:lvl>
    <w:lvl w:ilvl="5">
      <w:start w:val="1"/>
      <w:numFmt w:val="decimal"/>
      <w:lvlText w:val="%1.%2.%3.%4.%5.%6."/>
      <w:lvlJc w:val="left"/>
      <w:pPr>
        <w:tabs>
          <w:tab w:val="num" w:pos="450"/>
        </w:tabs>
        <w:ind w:left="450" w:hanging="360"/>
      </w:pPr>
    </w:lvl>
    <w:lvl w:ilvl="6">
      <w:start w:val="1"/>
      <w:numFmt w:val="decimal"/>
      <w:lvlText w:val="%1.%2.%3.%4.%5.%6.%7."/>
      <w:lvlJc w:val="left"/>
      <w:pPr>
        <w:tabs>
          <w:tab w:val="num" w:pos="468"/>
        </w:tabs>
        <w:ind w:left="46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486"/>
        </w:tabs>
        <w:ind w:left="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504"/>
        </w:tabs>
        <w:ind w:left="504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E"/>
    <w:multiLevelType w:val="singleLevel"/>
    <w:tmpl w:val="0000000E"/>
    <w:name w:val="WW8Num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9" w15:restartNumberingAfterBreak="0">
    <w:nsid w:val="05B06A13"/>
    <w:multiLevelType w:val="hybridMultilevel"/>
    <w:tmpl w:val="7A8E072E"/>
    <w:lvl w:ilvl="0" w:tplc="CCC07C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47272AE">
      <w:start w:val="3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  <w:b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7310370"/>
    <w:multiLevelType w:val="hybridMultilevel"/>
    <w:tmpl w:val="3796DE48"/>
    <w:lvl w:ilvl="0" w:tplc="E5440092">
      <w:numFmt w:val="bullet"/>
      <w:lvlText w:val="-"/>
      <w:lvlJc w:val="left"/>
      <w:pPr>
        <w:ind w:left="108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C469D"/>
    <w:multiLevelType w:val="hybridMultilevel"/>
    <w:tmpl w:val="8E90A1E6"/>
    <w:lvl w:ilvl="0" w:tplc="4C024B78">
      <w:start w:val="1"/>
      <w:numFmt w:val="decimal"/>
      <w:lvlText w:val="(%1)"/>
      <w:lvlJc w:val="left"/>
      <w:pPr>
        <w:ind w:left="66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3DA011A"/>
    <w:multiLevelType w:val="hybridMultilevel"/>
    <w:tmpl w:val="A6C2D2A8"/>
    <w:lvl w:ilvl="0" w:tplc="98683B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C665E"/>
    <w:multiLevelType w:val="hybridMultilevel"/>
    <w:tmpl w:val="DE8A152A"/>
    <w:lvl w:ilvl="0" w:tplc="040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AB"/>
    <w:rsid w:val="00002B02"/>
    <w:rsid w:val="000033A8"/>
    <w:rsid w:val="000113D8"/>
    <w:rsid w:val="0001149C"/>
    <w:rsid w:val="000129A5"/>
    <w:rsid w:val="00012BB8"/>
    <w:rsid w:val="00012CCA"/>
    <w:rsid w:val="000155D5"/>
    <w:rsid w:val="000157F3"/>
    <w:rsid w:val="00015B9C"/>
    <w:rsid w:val="00023748"/>
    <w:rsid w:val="00024500"/>
    <w:rsid w:val="000246F0"/>
    <w:rsid w:val="00024962"/>
    <w:rsid w:val="00025C50"/>
    <w:rsid w:val="00032D0E"/>
    <w:rsid w:val="000356EA"/>
    <w:rsid w:val="00041EEF"/>
    <w:rsid w:val="00042D15"/>
    <w:rsid w:val="00044ABB"/>
    <w:rsid w:val="00044F6C"/>
    <w:rsid w:val="00050B7E"/>
    <w:rsid w:val="000516B0"/>
    <w:rsid w:val="00056CAB"/>
    <w:rsid w:val="0006104B"/>
    <w:rsid w:val="00063D78"/>
    <w:rsid w:val="000664B2"/>
    <w:rsid w:val="00066DCB"/>
    <w:rsid w:val="000702B1"/>
    <w:rsid w:val="00071394"/>
    <w:rsid w:val="00073AB4"/>
    <w:rsid w:val="00074D7E"/>
    <w:rsid w:val="0007588D"/>
    <w:rsid w:val="00075D60"/>
    <w:rsid w:val="000842FA"/>
    <w:rsid w:val="000845FB"/>
    <w:rsid w:val="00084BB3"/>
    <w:rsid w:val="00084E03"/>
    <w:rsid w:val="0008746F"/>
    <w:rsid w:val="000A0E2B"/>
    <w:rsid w:val="000A0FCF"/>
    <w:rsid w:val="000A7884"/>
    <w:rsid w:val="000B0F03"/>
    <w:rsid w:val="000B1120"/>
    <w:rsid w:val="000B436E"/>
    <w:rsid w:val="000B46D8"/>
    <w:rsid w:val="000B4FCC"/>
    <w:rsid w:val="000B5D9A"/>
    <w:rsid w:val="000B7453"/>
    <w:rsid w:val="000B7E23"/>
    <w:rsid w:val="000C1828"/>
    <w:rsid w:val="000C2203"/>
    <w:rsid w:val="000C4F41"/>
    <w:rsid w:val="000C6641"/>
    <w:rsid w:val="000D090F"/>
    <w:rsid w:val="000D109A"/>
    <w:rsid w:val="000D1599"/>
    <w:rsid w:val="000D1F6C"/>
    <w:rsid w:val="000D4EEF"/>
    <w:rsid w:val="000D6955"/>
    <w:rsid w:val="000D6CC6"/>
    <w:rsid w:val="000E0DC2"/>
    <w:rsid w:val="000E1155"/>
    <w:rsid w:val="000E11BD"/>
    <w:rsid w:val="000E1449"/>
    <w:rsid w:val="000E315C"/>
    <w:rsid w:val="000E3A55"/>
    <w:rsid w:val="000E7DFF"/>
    <w:rsid w:val="000E7E57"/>
    <w:rsid w:val="000F077E"/>
    <w:rsid w:val="000F0850"/>
    <w:rsid w:val="000F18CA"/>
    <w:rsid w:val="00102738"/>
    <w:rsid w:val="00103487"/>
    <w:rsid w:val="00103603"/>
    <w:rsid w:val="001070BE"/>
    <w:rsid w:val="00110952"/>
    <w:rsid w:val="0011242E"/>
    <w:rsid w:val="001134F2"/>
    <w:rsid w:val="00113CBA"/>
    <w:rsid w:val="00113E1B"/>
    <w:rsid w:val="001165ED"/>
    <w:rsid w:val="001206D5"/>
    <w:rsid w:val="00122940"/>
    <w:rsid w:val="00122951"/>
    <w:rsid w:val="00125144"/>
    <w:rsid w:val="001259EB"/>
    <w:rsid w:val="0013354A"/>
    <w:rsid w:val="001344DF"/>
    <w:rsid w:val="00134BEF"/>
    <w:rsid w:val="00136FC1"/>
    <w:rsid w:val="0014294A"/>
    <w:rsid w:val="00144102"/>
    <w:rsid w:val="00145E49"/>
    <w:rsid w:val="001468A8"/>
    <w:rsid w:val="00146D49"/>
    <w:rsid w:val="001538E8"/>
    <w:rsid w:val="00153CC6"/>
    <w:rsid w:val="001540F0"/>
    <w:rsid w:val="00155C79"/>
    <w:rsid w:val="00157852"/>
    <w:rsid w:val="00165E76"/>
    <w:rsid w:val="00167482"/>
    <w:rsid w:val="001730A6"/>
    <w:rsid w:val="001735E9"/>
    <w:rsid w:val="0017371F"/>
    <w:rsid w:val="00173FC2"/>
    <w:rsid w:val="00174042"/>
    <w:rsid w:val="0017652E"/>
    <w:rsid w:val="00177025"/>
    <w:rsid w:val="0017704B"/>
    <w:rsid w:val="001778CE"/>
    <w:rsid w:val="001807E4"/>
    <w:rsid w:val="00183355"/>
    <w:rsid w:val="00191154"/>
    <w:rsid w:val="00192578"/>
    <w:rsid w:val="00193A95"/>
    <w:rsid w:val="00193B0A"/>
    <w:rsid w:val="00194A81"/>
    <w:rsid w:val="00196CB1"/>
    <w:rsid w:val="001A008C"/>
    <w:rsid w:val="001A1C91"/>
    <w:rsid w:val="001A1DE5"/>
    <w:rsid w:val="001A260A"/>
    <w:rsid w:val="001A442A"/>
    <w:rsid w:val="001A524C"/>
    <w:rsid w:val="001A6D97"/>
    <w:rsid w:val="001A78F5"/>
    <w:rsid w:val="001B1B9B"/>
    <w:rsid w:val="001B2A63"/>
    <w:rsid w:val="001B4003"/>
    <w:rsid w:val="001B5147"/>
    <w:rsid w:val="001B6106"/>
    <w:rsid w:val="001B6C74"/>
    <w:rsid w:val="001B793C"/>
    <w:rsid w:val="001B7CC8"/>
    <w:rsid w:val="001C209A"/>
    <w:rsid w:val="001C47CC"/>
    <w:rsid w:val="001C6672"/>
    <w:rsid w:val="001C7B4B"/>
    <w:rsid w:val="001D05E9"/>
    <w:rsid w:val="001D0BFE"/>
    <w:rsid w:val="001D2A9B"/>
    <w:rsid w:val="001D2C4F"/>
    <w:rsid w:val="001D6807"/>
    <w:rsid w:val="001E0E8E"/>
    <w:rsid w:val="001E1332"/>
    <w:rsid w:val="001E2697"/>
    <w:rsid w:val="001E2CE6"/>
    <w:rsid w:val="001E2FE3"/>
    <w:rsid w:val="001E516A"/>
    <w:rsid w:val="001F16A7"/>
    <w:rsid w:val="001F2E3B"/>
    <w:rsid w:val="001F3AA8"/>
    <w:rsid w:val="001F3BD8"/>
    <w:rsid w:val="001F4F33"/>
    <w:rsid w:val="00200B3E"/>
    <w:rsid w:val="00203445"/>
    <w:rsid w:val="002040B5"/>
    <w:rsid w:val="00205945"/>
    <w:rsid w:val="00207176"/>
    <w:rsid w:val="00207E7C"/>
    <w:rsid w:val="00212488"/>
    <w:rsid w:val="002128DF"/>
    <w:rsid w:val="00215724"/>
    <w:rsid w:val="002174E1"/>
    <w:rsid w:val="002254B9"/>
    <w:rsid w:val="00226002"/>
    <w:rsid w:val="0023119E"/>
    <w:rsid w:val="0023242F"/>
    <w:rsid w:val="002329BF"/>
    <w:rsid w:val="00237F93"/>
    <w:rsid w:val="002417AE"/>
    <w:rsid w:val="00251B9B"/>
    <w:rsid w:val="0025441B"/>
    <w:rsid w:val="0025547E"/>
    <w:rsid w:val="002556DC"/>
    <w:rsid w:val="00262611"/>
    <w:rsid w:val="002754B9"/>
    <w:rsid w:val="00275896"/>
    <w:rsid w:val="0027644C"/>
    <w:rsid w:val="002851E9"/>
    <w:rsid w:val="0028696D"/>
    <w:rsid w:val="00287098"/>
    <w:rsid w:val="00287BC2"/>
    <w:rsid w:val="00291076"/>
    <w:rsid w:val="00291A70"/>
    <w:rsid w:val="00292A42"/>
    <w:rsid w:val="0029588E"/>
    <w:rsid w:val="0029658E"/>
    <w:rsid w:val="002A2082"/>
    <w:rsid w:val="002A23E1"/>
    <w:rsid w:val="002A2BD2"/>
    <w:rsid w:val="002A49A2"/>
    <w:rsid w:val="002A533E"/>
    <w:rsid w:val="002A55E7"/>
    <w:rsid w:val="002A7ECF"/>
    <w:rsid w:val="002B0EDB"/>
    <w:rsid w:val="002B1799"/>
    <w:rsid w:val="002B2D10"/>
    <w:rsid w:val="002B2F21"/>
    <w:rsid w:val="002B5449"/>
    <w:rsid w:val="002B5AD9"/>
    <w:rsid w:val="002B6101"/>
    <w:rsid w:val="002C0428"/>
    <w:rsid w:val="002C0CCB"/>
    <w:rsid w:val="002C361E"/>
    <w:rsid w:val="002C5CA7"/>
    <w:rsid w:val="002D02B0"/>
    <w:rsid w:val="002D117A"/>
    <w:rsid w:val="002D180A"/>
    <w:rsid w:val="002D1E20"/>
    <w:rsid w:val="002D2688"/>
    <w:rsid w:val="002D32CC"/>
    <w:rsid w:val="002E3C41"/>
    <w:rsid w:val="002E6CDD"/>
    <w:rsid w:val="002F07EE"/>
    <w:rsid w:val="002F3976"/>
    <w:rsid w:val="00300B21"/>
    <w:rsid w:val="00304FED"/>
    <w:rsid w:val="00311F49"/>
    <w:rsid w:val="00320A18"/>
    <w:rsid w:val="00321112"/>
    <w:rsid w:val="00324479"/>
    <w:rsid w:val="00324EEB"/>
    <w:rsid w:val="00327854"/>
    <w:rsid w:val="00332B04"/>
    <w:rsid w:val="00334A27"/>
    <w:rsid w:val="00334B9C"/>
    <w:rsid w:val="003357C4"/>
    <w:rsid w:val="003401D6"/>
    <w:rsid w:val="00341FA4"/>
    <w:rsid w:val="00346944"/>
    <w:rsid w:val="00347872"/>
    <w:rsid w:val="00347C52"/>
    <w:rsid w:val="003511E5"/>
    <w:rsid w:val="00351315"/>
    <w:rsid w:val="0035337E"/>
    <w:rsid w:val="00353965"/>
    <w:rsid w:val="00355318"/>
    <w:rsid w:val="00355BE8"/>
    <w:rsid w:val="00357A02"/>
    <w:rsid w:val="003608BA"/>
    <w:rsid w:val="00360AD2"/>
    <w:rsid w:val="0036122E"/>
    <w:rsid w:val="00362A34"/>
    <w:rsid w:val="00362DB3"/>
    <w:rsid w:val="00362F74"/>
    <w:rsid w:val="0036397C"/>
    <w:rsid w:val="003676E7"/>
    <w:rsid w:val="00375FDF"/>
    <w:rsid w:val="00376E0B"/>
    <w:rsid w:val="003774A6"/>
    <w:rsid w:val="00386DBD"/>
    <w:rsid w:val="0039003F"/>
    <w:rsid w:val="003925C9"/>
    <w:rsid w:val="00392B7E"/>
    <w:rsid w:val="0039430C"/>
    <w:rsid w:val="00395EAC"/>
    <w:rsid w:val="003A1D51"/>
    <w:rsid w:val="003A2B1C"/>
    <w:rsid w:val="003A32DA"/>
    <w:rsid w:val="003B633F"/>
    <w:rsid w:val="003C0B99"/>
    <w:rsid w:val="003C296E"/>
    <w:rsid w:val="003C367B"/>
    <w:rsid w:val="003C39E4"/>
    <w:rsid w:val="003C4786"/>
    <w:rsid w:val="003C6C1B"/>
    <w:rsid w:val="003D3C78"/>
    <w:rsid w:val="003D5B99"/>
    <w:rsid w:val="003D6B7B"/>
    <w:rsid w:val="003E00BE"/>
    <w:rsid w:val="003E2BA7"/>
    <w:rsid w:val="003E351F"/>
    <w:rsid w:val="003E4635"/>
    <w:rsid w:val="003E5A67"/>
    <w:rsid w:val="003E5AFF"/>
    <w:rsid w:val="003F1F88"/>
    <w:rsid w:val="003F2AE1"/>
    <w:rsid w:val="003F6AA0"/>
    <w:rsid w:val="004027D5"/>
    <w:rsid w:val="00403968"/>
    <w:rsid w:val="0041394D"/>
    <w:rsid w:val="00417B25"/>
    <w:rsid w:val="004227D1"/>
    <w:rsid w:val="00423920"/>
    <w:rsid w:val="00423AFC"/>
    <w:rsid w:val="00427DA0"/>
    <w:rsid w:val="004330E3"/>
    <w:rsid w:val="0043468F"/>
    <w:rsid w:val="004357F1"/>
    <w:rsid w:val="00446FBA"/>
    <w:rsid w:val="004471FD"/>
    <w:rsid w:val="00447323"/>
    <w:rsid w:val="0045474E"/>
    <w:rsid w:val="00457551"/>
    <w:rsid w:val="00461005"/>
    <w:rsid w:val="00464C4F"/>
    <w:rsid w:val="00465838"/>
    <w:rsid w:val="00466BEE"/>
    <w:rsid w:val="004774E5"/>
    <w:rsid w:val="00480CE3"/>
    <w:rsid w:val="00482351"/>
    <w:rsid w:val="00486649"/>
    <w:rsid w:val="00491908"/>
    <w:rsid w:val="00491E2E"/>
    <w:rsid w:val="004936D3"/>
    <w:rsid w:val="00493D1F"/>
    <w:rsid w:val="00494148"/>
    <w:rsid w:val="004944B5"/>
    <w:rsid w:val="004957A9"/>
    <w:rsid w:val="004A0517"/>
    <w:rsid w:val="004A2C21"/>
    <w:rsid w:val="004A3168"/>
    <w:rsid w:val="004A66A9"/>
    <w:rsid w:val="004A70CC"/>
    <w:rsid w:val="004B21A3"/>
    <w:rsid w:val="004B23F7"/>
    <w:rsid w:val="004B35B5"/>
    <w:rsid w:val="004B3841"/>
    <w:rsid w:val="004B3DA5"/>
    <w:rsid w:val="004B4020"/>
    <w:rsid w:val="004C2253"/>
    <w:rsid w:val="004C3D7A"/>
    <w:rsid w:val="004C438B"/>
    <w:rsid w:val="004C4BF5"/>
    <w:rsid w:val="004C5CF3"/>
    <w:rsid w:val="004D2DB1"/>
    <w:rsid w:val="004D33AB"/>
    <w:rsid w:val="004D3B28"/>
    <w:rsid w:val="004D5312"/>
    <w:rsid w:val="004E0444"/>
    <w:rsid w:val="004E0ABA"/>
    <w:rsid w:val="004E1709"/>
    <w:rsid w:val="004E17AF"/>
    <w:rsid w:val="004E1C9D"/>
    <w:rsid w:val="004E4799"/>
    <w:rsid w:val="004E5477"/>
    <w:rsid w:val="004F0018"/>
    <w:rsid w:val="004F0527"/>
    <w:rsid w:val="004F1885"/>
    <w:rsid w:val="004F7013"/>
    <w:rsid w:val="004F7E8D"/>
    <w:rsid w:val="004F7F70"/>
    <w:rsid w:val="00500421"/>
    <w:rsid w:val="00502117"/>
    <w:rsid w:val="00503650"/>
    <w:rsid w:val="005037E1"/>
    <w:rsid w:val="0050479D"/>
    <w:rsid w:val="00505605"/>
    <w:rsid w:val="0050575B"/>
    <w:rsid w:val="00507CD5"/>
    <w:rsid w:val="00513389"/>
    <w:rsid w:val="00513B02"/>
    <w:rsid w:val="0051411F"/>
    <w:rsid w:val="00515DBD"/>
    <w:rsid w:val="00520501"/>
    <w:rsid w:val="00522C1B"/>
    <w:rsid w:val="00525986"/>
    <w:rsid w:val="00526A72"/>
    <w:rsid w:val="005323F6"/>
    <w:rsid w:val="00533DEB"/>
    <w:rsid w:val="00535425"/>
    <w:rsid w:val="005356B3"/>
    <w:rsid w:val="00536AB4"/>
    <w:rsid w:val="005400D3"/>
    <w:rsid w:val="005440EA"/>
    <w:rsid w:val="00546E50"/>
    <w:rsid w:val="0055096B"/>
    <w:rsid w:val="00551F8B"/>
    <w:rsid w:val="0055408C"/>
    <w:rsid w:val="005543BA"/>
    <w:rsid w:val="00554E76"/>
    <w:rsid w:val="00556794"/>
    <w:rsid w:val="005567EF"/>
    <w:rsid w:val="00557A25"/>
    <w:rsid w:val="0056032C"/>
    <w:rsid w:val="00560A46"/>
    <w:rsid w:val="00560AF9"/>
    <w:rsid w:val="00560E3C"/>
    <w:rsid w:val="00561E6C"/>
    <w:rsid w:val="00563D3B"/>
    <w:rsid w:val="00565E68"/>
    <w:rsid w:val="005674E9"/>
    <w:rsid w:val="00572F0A"/>
    <w:rsid w:val="00573B2E"/>
    <w:rsid w:val="00574D95"/>
    <w:rsid w:val="0057718E"/>
    <w:rsid w:val="00577BB8"/>
    <w:rsid w:val="005803E0"/>
    <w:rsid w:val="00580C6D"/>
    <w:rsid w:val="00583F2B"/>
    <w:rsid w:val="0058459B"/>
    <w:rsid w:val="00585F41"/>
    <w:rsid w:val="00591708"/>
    <w:rsid w:val="00592AFF"/>
    <w:rsid w:val="00595B40"/>
    <w:rsid w:val="005A1015"/>
    <w:rsid w:val="005A1C21"/>
    <w:rsid w:val="005A26CE"/>
    <w:rsid w:val="005A48A8"/>
    <w:rsid w:val="005A5334"/>
    <w:rsid w:val="005A6452"/>
    <w:rsid w:val="005A659B"/>
    <w:rsid w:val="005B0D40"/>
    <w:rsid w:val="005B2746"/>
    <w:rsid w:val="005B4BFF"/>
    <w:rsid w:val="005B5979"/>
    <w:rsid w:val="005B69C5"/>
    <w:rsid w:val="005C2C48"/>
    <w:rsid w:val="005C6E53"/>
    <w:rsid w:val="005D204D"/>
    <w:rsid w:val="005D27C2"/>
    <w:rsid w:val="005D35F0"/>
    <w:rsid w:val="005D4E12"/>
    <w:rsid w:val="005D7254"/>
    <w:rsid w:val="005E243D"/>
    <w:rsid w:val="005E5D1C"/>
    <w:rsid w:val="005E6267"/>
    <w:rsid w:val="005F17EB"/>
    <w:rsid w:val="005F2AB8"/>
    <w:rsid w:val="005F45CA"/>
    <w:rsid w:val="005F467C"/>
    <w:rsid w:val="005F4891"/>
    <w:rsid w:val="005F5BFA"/>
    <w:rsid w:val="005F6277"/>
    <w:rsid w:val="005F79F8"/>
    <w:rsid w:val="0060040D"/>
    <w:rsid w:val="006015FC"/>
    <w:rsid w:val="00604EB5"/>
    <w:rsid w:val="00605939"/>
    <w:rsid w:val="00606799"/>
    <w:rsid w:val="0060688E"/>
    <w:rsid w:val="00607729"/>
    <w:rsid w:val="00607CC9"/>
    <w:rsid w:val="006107D4"/>
    <w:rsid w:val="006109B6"/>
    <w:rsid w:val="00614DE3"/>
    <w:rsid w:val="00615AD9"/>
    <w:rsid w:val="006170F5"/>
    <w:rsid w:val="0061726B"/>
    <w:rsid w:val="006175BE"/>
    <w:rsid w:val="0062225A"/>
    <w:rsid w:val="00623CFE"/>
    <w:rsid w:val="00624B44"/>
    <w:rsid w:val="00625987"/>
    <w:rsid w:val="00627613"/>
    <w:rsid w:val="00627736"/>
    <w:rsid w:val="00631CA1"/>
    <w:rsid w:val="00632569"/>
    <w:rsid w:val="00635F5D"/>
    <w:rsid w:val="00640691"/>
    <w:rsid w:val="00641480"/>
    <w:rsid w:val="0064309D"/>
    <w:rsid w:val="006435D9"/>
    <w:rsid w:val="00643BAA"/>
    <w:rsid w:val="00643F11"/>
    <w:rsid w:val="006447A9"/>
    <w:rsid w:val="006466B0"/>
    <w:rsid w:val="00652D36"/>
    <w:rsid w:val="0065353E"/>
    <w:rsid w:val="006556D6"/>
    <w:rsid w:val="006561E4"/>
    <w:rsid w:val="00660008"/>
    <w:rsid w:val="0066523D"/>
    <w:rsid w:val="00665CE2"/>
    <w:rsid w:val="006703E6"/>
    <w:rsid w:val="00670965"/>
    <w:rsid w:val="00672165"/>
    <w:rsid w:val="00673131"/>
    <w:rsid w:val="0067386C"/>
    <w:rsid w:val="00676547"/>
    <w:rsid w:val="00676E91"/>
    <w:rsid w:val="006774AE"/>
    <w:rsid w:val="00677D43"/>
    <w:rsid w:val="006855BB"/>
    <w:rsid w:val="006858DC"/>
    <w:rsid w:val="00686A05"/>
    <w:rsid w:val="00687117"/>
    <w:rsid w:val="0069048B"/>
    <w:rsid w:val="0069056D"/>
    <w:rsid w:val="006909AC"/>
    <w:rsid w:val="00690E49"/>
    <w:rsid w:val="00691F59"/>
    <w:rsid w:val="006935F4"/>
    <w:rsid w:val="00694D7C"/>
    <w:rsid w:val="006A3DB4"/>
    <w:rsid w:val="006A4A0A"/>
    <w:rsid w:val="006B3D09"/>
    <w:rsid w:val="006B43ED"/>
    <w:rsid w:val="006B46C2"/>
    <w:rsid w:val="006B5BA5"/>
    <w:rsid w:val="006C19CC"/>
    <w:rsid w:val="006C2451"/>
    <w:rsid w:val="006C2630"/>
    <w:rsid w:val="006C2AAF"/>
    <w:rsid w:val="006C7CAB"/>
    <w:rsid w:val="006D1A86"/>
    <w:rsid w:val="006D32C6"/>
    <w:rsid w:val="006D47F1"/>
    <w:rsid w:val="006D5F11"/>
    <w:rsid w:val="006E0485"/>
    <w:rsid w:val="006E2743"/>
    <w:rsid w:val="006E44AB"/>
    <w:rsid w:val="006E510E"/>
    <w:rsid w:val="006E5C2A"/>
    <w:rsid w:val="006F2AF7"/>
    <w:rsid w:val="006F34B2"/>
    <w:rsid w:val="006F427F"/>
    <w:rsid w:val="007003D9"/>
    <w:rsid w:val="00700756"/>
    <w:rsid w:val="00700A3F"/>
    <w:rsid w:val="00700EA3"/>
    <w:rsid w:val="007024FC"/>
    <w:rsid w:val="00702903"/>
    <w:rsid w:val="007060E2"/>
    <w:rsid w:val="00712726"/>
    <w:rsid w:val="00713440"/>
    <w:rsid w:val="007147B0"/>
    <w:rsid w:val="00714E3C"/>
    <w:rsid w:val="0071692B"/>
    <w:rsid w:val="00724981"/>
    <w:rsid w:val="00733A4E"/>
    <w:rsid w:val="00741212"/>
    <w:rsid w:val="0074329C"/>
    <w:rsid w:val="00743754"/>
    <w:rsid w:val="00746B98"/>
    <w:rsid w:val="00747063"/>
    <w:rsid w:val="007603A2"/>
    <w:rsid w:val="00765DCA"/>
    <w:rsid w:val="0076628D"/>
    <w:rsid w:val="007671B0"/>
    <w:rsid w:val="0077253B"/>
    <w:rsid w:val="0077295B"/>
    <w:rsid w:val="007745B6"/>
    <w:rsid w:val="00776F4F"/>
    <w:rsid w:val="0078027F"/>
    <w:rsid w:val="0078093E"/>
    <w:rsid w:val="007814AA"/>
    <w:rsid w:val="00781762"/>
    <w:rsid w:val="0078289E"/>
    <w:rsid w:val="007836A9"/>
    <w:rsid w:val="0078479C"/>
    <w:rsid w:val="00790E71"/>
    <w:rsid w:val="00793519"/>
    <w:rsid w:val="00794341"/>
    <w:rsid w:val="007A10CC"/>
    <w:rsid w:val="007A19FA"/>
    <w:rsid w:val="007A2F1F"/>
    <w:rsid w:val="007B04EE"/>
    <w:rsid w:val="007B0777"/>
    <w:rsid w:val="007B0B34"/>
    <w:rsid w:val="007B6545"/>
    <w:rsid w:val="007B73DC"/>
    <w:rsid w:val="007C1E6E"/>
    <w:rsid w:val="007C3646"/>
    <w:rsid w:val="007C6B69"/>
    <w:rsid w:val="007D0AB8"/>
    <w:rsid w:val="007E0A46"/>
    <w:rsid w:val="007E368C"/>
    <w:rsid w:val="007E4431"/>
    <w:rsid w:val="007E7D8B"/>
    <w:rsid w:val="007F00EC"/>
    <w:rsid w:val="007F2AE9"/>
    <w:rsid w:val="007F350E"/>
    <w:rsid w:val="007F372E"/>
    <w:rsid w:val="007F41AC"/>
    <w:rsid w:val="007F494C"/>
    <w:rsid w:val="007F4980"/>
    <w:rsid w:val="007F5C26"/>
    <w:rsid w:val="007F6CC4"/>
    <w:rsid w:val="00802D3B"/>
    <w:rsid w:val="00803B87"/>
    <w:rsid w:val="00807CA0"/>
    <w:rsid w:val="00810425"/>
    <w:rsid w:val="008137D3"/>
    <w:rsid w:val="00823842"/>
    <w:rsid w:val="00825745"/>
    <w:rsid w:val="008271BA"/>
    <w:rsid w:val="008306C1"/>
    <w:rsid w:val="008307F5"/>
    <w:rsid w:val="008314D5"/>
    <w:rsid w:val="0083152F"/>
    <w:rsid w:val="00834048"/>
    <w:rsid w:val="00834187"/>
    <w:rsid w:val="00834348"/>
    <w:rsid w:val="00834411"/>
    <w:rsid w:val="008458FF"/>
    <w:rsid w:val="00845F8E"/>
    <w:rsid w:val="00852562"/>
    <w:rsid w:val="00852AD7"/>
    <w:rsid w:val="008539DF"/>
    <w:rsid w:val="00853DD0"/>
    <w:rsid w:val="00854525"/>
    <w:rsid w:val="00854A2C"/>
    <w:rsid w:val="00856552"/>
    <w:rsid w:val="0086093E"/>
    <w:rsid w:val="0086351D"/>
    <w:rsid w:val="00864301"/>
    <w:rsid w:val="00864A7C"/>
    <w:rsid w:val="008745A4"/>
    <w:rsid w:val="008747C6"/>
    <w:rsid w:val="00874D31"/>
    <w:rsid w:val="00876119"/>
    <w:rsid w:val="00876255"/>
    <w:rsid w:val="008832D3"/>
    <w:rsid w:val="008836BA"/>
    <w:rsid w:val="00883D36"/>
    <w:rsid w:val="00886DB8"/>
    <w:rsid w:val="0089182A"/>
    <w:rsid w:val="00892D06"/>
    <w:rsid w:val="008940EE"/>
    <w:rsid w:val="008959F2"/>
    <w:rsid w:val="0089680D"/>
    <w:rsid w:val="008A2892"/>
    <w:rsid w:val="008A4255"/>
    <w:rsid w:val="008A5CFA"/>
    <w:rsid w:val="008A6DD8"/>
    <w:rsid w:val="008B1E25"/>
    <w:rsid w:val="008B38A1"/>
    <w:rsid w:val="008B765D"/>
    <w:rsid w:val="008C6574"/>
    <w:rsid w:val="008C6694"/>
    <w:rsid w:val="008C7780"/>
    <w:rsid w:val="008D06B5"/>
    <w:rsid w:val="008D1934"/>
    <w:rsid w:val="008D741F"/>
    <w:rsid w:val="008D74A0"/>
    <w:rsid w:val="008E16FA"/>
    <w:rsid w:val="008E4309"/>
    <w:rsid w:val="008E5650"/>
    <w:rsid w:val="008E57FA"/>
    <w:rsid w:val="008E6B7C"/>
    <w:rsid w:val="008F25C1"/>
    <w:rsid w:val="008F2A3C"/>
    <w:rsid w:val="008F5632"/>
    <w:rsid w:val="008F6292"/>
    <w:rsid w:val="00902125"/>
    <w:rsid w:val="009033FC"/>
    <w:rsid w:val="00905F14"/>
    <w:rsid w:val="009060D9"/>
    <w:rsid w:val="009110BB"/>
    <w:rsid w:val="00913FE1"/>
    <w:rsid w:val="00915083"/>
    <w:rsid w:val="0091575A"/>
    <w:rsid w:val="00915C9A"/>
    <w:rsid w:val="00916F32"/>
    <w:rsid w:val="00917D26"/>
    <w:rsid w:val="0092133C"/>
    <w:rsid w:val="00921D10"/>
    <w:rsid w:val="00921E0F"/>
    <w:rsid w:val="009305C5"/>
    <w:rsid w:val="00930A6F"/>
    <w:rsid w:val="009310ED"/>
    <w:rsid w:val="009352EC"/>
    <w:rsid w:val="00937DB0"/>
    <w:rsid w:val="0094117F"/>
    <w:rsid w:val="00942938"/>
    <w:rsid w:val="0094356E"/>
    <w:rsid w:val="00943EC2"/>
    <w:rsid w:val="00943FDF"/>
    <w:rsid w:val="00946202"/>
    <w:rsid w:val="0095054B"/>
    <w:rsid w:val="00950569"/>
    <w:rsid w:val="00951F7C"/>
    <w:rsid w:val="00952889"/>
    <w:rsid w:val="00953FEA"/>
    <w:rsid w:val="00955B2B"/>
    <w:rsid w:val="009567EC"/>
    <w:rsid w:val="00960283"/>
    <w:rsid w:val="00960DE5"/>
    <w:rsid w:val="00961CF2"/>
    <w:rsid w:val="00962310"/>
    <w:rsid w:val="009629ED"/>
    <w:rsid w:val="009676A3"/>
    <w:rsid w:val="00975BA4"/>
    <w:rsid w:val="00976A07"/>
    <w:rsid w:val="00982A1F"/>
    <w:rsid w:val="00983B11"/>
    <w:rsid w:val="009847B6"/>
    <w:rsid w:val="0098525F"/>
    <w:rsid w:val="0098538D"/>
    <w:rsid w:val="00987999"/>
    <w:rsid w:val="00990862"/>
    <w:rsid w:val="00994632"/>
    <w:rsid w:val="00997426"/>
    <w:rsid w:val="009A0454"/>
    <w:rsid w:val="009A212E"/>
    <w:rsid w:val="009A23E4"/>
    <w:rsid w:val="009A481D"/>
    <w:rsid w:val="009A4EB1"/>
    <w:rsid w:val="009A57A3"/>
    <w:rsid w:val="009A64F0"/>
    <w:rsid w:val="009B4711"/>
    <w:rsid w:val="009C2E45"/>
    <w:rsid w:val="009C6970"/>
    <w:rsid w:val="009D0D28"/>
    <w:rsid w:val="009D106D"/>
    <w:rsid w:val="009D2BCE"/>
    <w:rsid w:val="009D6BD4"/>
    <w:rsid w:val="009E1236"/>
    <w:rsid w:val="009E6292"/>
    <w:rsid w:val="009F1244"/>
    <w:rsid w:val="009F2080"/>
    <w:rsid w:val="009F6059"/>
    <w:rsid w:val="00A01D65"/>
    <w:rsid w:val="00A05D48"/>
    <w:rsid w:val="00A07891"/>
    <w:rsid w:val="00A138E8"/>
    <w:rsid w:val="00A22550"/>
    <w:rsid w:val="00A246F2"/>
    <w:rsid w:val="00A26521"/>
    <w:rsid w:val="00A267A1"/>
    <w:rsid w:val="00A26C30"/>
    <w:rsid w:val="00A27122"/>
    <w:rsid w:val="00A300F8"/>
    <w:rsid w:val="00A32006"/>
    <w:rsid w:val="00A328BC"/>
    <w:rsid w:val="00A352D1"/>
    <w:rsid w:val="00A4250E"/>
    <w:rsid w:val="00A458C3"/>
    <w:rsid w:val="00A47229"/>
    <w:rsid w:val="00A473ED"/>
    <w:rsid w:val="00A47AA3"/>
    <w:rsid w:val="00A47F5B"/>
    <w:rsid w:val="00A50A5D"/>
    <w:rsid w:val="00A519CD"/>
    <w:rsid w:val="00A51B46"/>
    <w:rsid w:val="00A5350F"/>
    <w:rsid w:val="00A57846"/>
    <w:rsid w:val="00A601F3"/>
    <w:rsid w:val="00A61020"/>
    <w:rsid w:val="00A65856"/>
    <w:rsid w:val="00A669C7"/>
    <w:rsid w:val="00A71575"/>
    <w:rsid w:val="00A765F1"/>
    <w:rsid w:val="00A76F7C"/>
    <w:rsid w:val="00A83194"/>
    <w:rsid w:val="00A85730"/>
    <w:rsid w:val="00A912F4"/>
    <w:rsid w:val="00A91476"/>
    <w:rsid w:val="00A9151B"/>
    <w:rsid w:val="00A92403"/>
    <w:rsid w:val="00A92CF2"/>
    <w:rsid w:val="00A9533F"/>
    <w:rsid w:val="00A97677"/>
    <w:rsid w:val="00AB15EF"/>
    <w:rsid w:val="00AB39CD"/>
    <w:rsid w:val="00AB3A3F"/>
    <w:rsid w:val="00AB520A"/>
    <w:rsid w:val="00AC1A11"/>
    <w:rsid w:val="00AC1B2B"/>
    <w:rsid w:val="00AC2018"/>
    <w:rsid w:val="00AC28ED"/>
    <w:rsid w:val="00AC44E4"/>
    <w:rsid w:val="00AC50C9"/>
    <w:rsid w:val="00AC5891"/>
    <w:rsid w:val="00AC62C0"/>
    <w:rsid w:val="00AC6AD2"/>
    <w:rsid w:val="00AC6C18"/>
    <w:rsid w:val="00AC7219"/>
    <w:rsid w:val="00AC7C13"/>
    <w:rsid w:val="00AD133F"/>
    <w:rsid w:val="00AD15F0"/>
    <w:rsid w:val="00AD74C8"/>
    <w:rsid w:val="00AD7546"/>
    <w:rsid w:val="00AE1154"/>
    <w:rsid w:val="00AE1207"/>
    <w:rsid w:val="00AE2B20"/>
    <w:rsid w:val="00AE4078"/>
    <w:rsid w:val="00AE5F3A"/>
    <w:rsid w:val="00AE627F"/>
    <w:rsid w:val="00AF12BB"/>
    <w:rsid w:val="00AF18B2"/>
    <w:rsid w:val="00AF1998"/>
    <w:rsid w:val="00AF238C"/>
    <w:rsid w:val="00AF5A03"/>
    <w:rsid w:val="00AF5D42"/>
    <w:rsid w:val="00B0108C"/>
    <w:rsid w:val="00B01145"/>
    <w:rsid w:val="00B0178F"/>
    <w:rsid w:val="00B04090"/>
    <w:rsid w:val="00B07485"/>
    <w:rsid w:val="00B0799F"/>
    <w:rsid w:val="00B12A0C"/>
    <w:rsid w:val="00B13166"/>
    <w:rsid w:val="00B14E1F"/>
    <w:rsid w:val="00B217D0"/>
    <w:rsid w:val="00B21F39"/>
    <w:rsid w:val="00B235FE"/>
    <w:rsid w:val="00B25A64"/>
    <w:rsid w:val="00B26B5D"/>
    <w:rsid w:val="00B32314"/>
    <w:rsid w:val="00B33387"/>
    <w:rsid w:val="00B3628F"/>
    <w:rsid w:val="00B373AF"/>
    <w:rsid w:val="00B40F13"/>
    <w:rsid w:val="00B425FB"/>
    <w:rsid w:val="00B43B7E"/>
    <w:rsid w:val="00B44061"/>
    <w:rsid w:val="00B45235"/>
    <w:rsid w:val="00B46885"/>
    <w:rsid w:val="00B501CE"/>
    <w:rsid w:val="00B50761"/>
    <w:rsid w:val="00B513FA"/>
    <w:rsid w:val="00B51B41"/>
    <w:rsid w:val="00B527B0"/>
    <w:rsid w:val="00B5345A"/>
    <w:rsid w:val="00B615A1"/>
    <w:rsid w:val="00B61DB5"/>
    <w:rsid w:val="00B676C4"/>
    <w:rsid w:val="00B719B9"/>
    <w:rsid w:val="00B73DEC"/>
    <w:rsid w:val="00B74729"/>
    <w:rsid w:val="00B75851"/>
    <w:rsid w:val="00B80996"/>
    <w:rsid w:val="00B816F2"/>
    <w:rsid w:val="00B817CF"/>
    <w:rsid w:val="00B868CA"/>
    <w:rsid w:val="00B877D3"/>
    <w:rsid w:val="00B878BF"/>
    <w:rsid w:val="00B87E44"/>
    <w:rsid w:val="00B950D3"/>
    <w:rsid w:val="00B95ABE"/>
    <w:rsid w:val="00BA1C0A"/>
    <w:rsid w:val="00BA28E5"/>
    <w:rsid w:val="00BA71B5"/>
    <w:rsid w:val="00BB0422"/>
    <w:rsid w:val="00BB6F1C"/>
    <w:rsid w:val="00BB7D5C"/>
    <w:rsid w:val="00BB7E89"/>
    <w:rsid w:val="00BC0086"/>
    <w:rsid w:val="00BC0D56"/>
    <w:rsid w:val="00BC44A7"/>
    <w:rsid w:val="00BC7E9E"/>
    <w:rsid w:val="00BD49B2"/>
    <w:rsid w:val="00BD582F"/>
    <w:rsid w:val="00BD5BD8"/>
    <w:rsid w:val="00BD6987"/>
    <w:rsid w:val="00BE0455"/>
    <w:rsid w:val="00BE388A"/>
    <w:rsid w:val="00BE3BA5"/>
    <w:rsid w:val="00BE3DC6"/>
    <w:rsid w:val="00BE5D72"/>
    <w:rsid w:val="00BF00FF"/>
    <w:rsid w:val="00BF06AF"/>
    <w:rsid w:val="00BF0EEB"/>
    <w:rsid w:val="00BF1CFD"/>
    <w:rsid w:val="00BF2480"/>
    <w:rsid w:val="00BF4795"/>
    <w:rsid w:val="00C00652"/>
    <w:rsid w:val="00C00A70"/>
    <w:rsid w:val="00C010F2"/>
    <w:rsid w:val="00C030B7"/>
    <w:rsid w:val="00C0497F"/>
    <w:rsid w:val="00C06255"/>
    <w:rsid w:val="00C062A9"/>
    <w:rsid w:val="00C110D2"/>
    <w:rsid w:val="00C1262F"/>
    <w:rsid w:val="00C13630"/>
    <w:rsid w:val="00C15250"/>
    <w:rsid w:val="00C153F3"/>
    <w:rsid w:val="00C168E0"/>
    <w:rsid w:val="00C21306"/>
    <w:rsid w:val="00C21621"/>
    <w:rsid w:val="00C22229"/>
    <w:rsid w:val="00C22538"/>
    <w:rsid w:val="00C2357A"/>
    <w:rsid w:val="00C2371C"/>
    <w:rsid w:val="00C23D31"/>
    <w:rsid w:val="00C25364"/>
    <w:rsid w:val="00C25BB2"/>
    <w:rsid w:val="00C267C5"/>
    <w:rsid w:val="00C27836"/>
    <w:rsid w:val="00C30199"/>
    <w:rsid w:val="00C320D3"/>
    <w:rsid w:val="00C3224E"/>
    <w:rsid w:val="00C35B3F"/>
    <w:rsid w:val="00C37844"/>
    <w:rsid w:val="00C423B5"/>
    <w:rsid w:val="00C43292"/>
    <w:rsid w:val="00C43CB8"/>
    <w:rsid w:val="00C46D8A"/>
    <w:rsid w:val="00C573E3"/>
    <w:rsid w:val="00C621A8"/>
    <w:rsid w:val="00C70598"/>
    <w:rsid w:val="00C70757"/>
    <w:rsid w:val="00C7218B"/>
    <w:rsid w:val="00C73EEE"/>
    <w:rsid w:val="00C80364"/>
    <w:rsid w:val="00C821A1"/>
    <w:rsid w:val="00C83D80"/>
    <w:rsid w:val="00C84F24"/>
    <w:rsid w:val="00C86306"/>
    <w:rsid w:val="00C87CF0"/>
    <w:rsid w:val="00C92824"/>
    <w:rsid w:val="00C935E0"/>
    <w:rsid w:val="00C93BB9"/>
    <w:rsid w:val="00C95E38"/>
    <w:rsid w:val="00C96D25"/>
    <w:rsid w:val="00C978DF"/>
    <w:rsid w:val="00CA3228"/>
    <w:rsid w:val="00CA7AA2"/>
    <w:rsid w:val="00CA7BEE"/>
    <w:rsid w:val="00CB0370"/>
    <w:rsid w:val="00CB0B93"/>
    <w:rsid w:val="00CB1A5B"/>
    <w:rsid w:val="00CB4B3C"/>
    <w:rsid w:val="00CB4F18"/>
    <w:rsid w:val="00CB776E"/>
    <w:rsid w:val="00CC02F1"/>
    <w:rsid w:val="00CC145A"/>
    <w:rsid w:val="00CC237B"/>
    <w:rsid w:val="00CC26D9"/>
    <w:rsid w:val="00CC682D"/>
    <w:rsid w:val="00CC6FDF"/>
    <w:rsid w:val="00CD0A0B"/>
    <w:rsid w:val="00CD17E4"/>
    <w:rsid w:val="00CD2055"/>
    <w:rsid w:val="00CD2461"/>
    <w:rsid w:val="00CD304F"/>
    <w:rsid w:val="00CD3B38"/>
    <w:rsid w:val="00CD71E4"/>
    <w:rsid w:val="00CE0828"/>
    <w:rsid w:val="00CE08DF"/>
    <w:rsid w:val="00CE0F65"/>
    <w:rsid w:val="00CE13CE"/>
    <w:rsid w:val="00CE1E54"/>
    <w:rsid w:val="00CE2334"/>
    <w:rsid w:val="00CE3C57"/>
    <w:rsid w:val="00CE3E4C"/>
    <w:rsid w:val="00CE4112"/>
    <w:rsid w:val="00CE45C7"/>
    <w:rsid w:val="00CE5EBF"/>
    <w:rsid w:val="00CE699B"/>
    <w:rsid w:val="00CE6C5A"/>
    <w:rsid w:val="00CE74DB"/>
    <w:rsid w:val="00D00810"/>
    <w:rsid w:val="00D0479A"/>
    <w:rsid w:val="00D04AA2"/>
    <w:rsid w:val="00D06740"/>
    <w:rsid w:val="00D17835"/>
    <w:rsid w:val="00D2102C"/>
    <w:rsid w:val="00D24EE5"/>
    <w:rsid w:val="00D25E2D"/>
    <w:rsid w:val="00D313C0"/>
    <w:rsid w:val="00D326B3"/>
    <w:rsid w:val="00D334D5"/>
    <w:rsid w:val="00D34B65"/>
    <w:rsid w:val="00D36D33"/>
    <w:rsid w:val="00D37DDA"/>
    <w:rsid w:val="00D40963"/>
    <w:rsid w:val="00D4135E"/>
    <w:rsid w:val="00D438F7"/>
    <w:rsid w:val="00D44467"/>
    <w:rsid w:val="00D44C05"/>
    <w:rsid w:val="00D459F5"/>
    <w:rsid w:val="00D50C8A"/>
    <w:rsid w:val="00D520A3"/>
    <w:rsid w:val="00D52433"/>
    <w:rsid w:val="00D52EAB"/>
    <w:rsid w:val="00D547E6"/>
    <w:rsid w:val="00D54CE2"/>
    <w:rsid w:val="00D55D86"/>
    <w:rsid w:val="00D60140"/>
    <w:rsid w:val="00D6129F"/>
    <w:rsid w:val="00D617A6"/>
    <w:rsid w:val="00D63966"/>
    <w:rsid w:val="00D664FB"/>
    <w:rsid w:val="00D66EDC"/>
    <w:rsid w:val="00D66F47"/>
    <w:rsid w:val="00D67C61"/>
    <w:rsid w:val="00D711EB"/>
    <w:rsid w:val="00D737D1"/>
    <w:rsid w:val="00D7638A"/>
    <w:rsid w:val="00D7692E"/>
    <w:rsid w:val="00D800F9"/>
    <w:rsid w:val="00D83203"/>
    <w:rsid w:val="00D8384F"/>
    <w:rsid w:val="00D83992"/>
    <w:rsid w:val="00D85A27"/>
    <w:rsid w:val="00D874E2"/>
    <w:rsid w:val="00D8755A"/>
    <w:rsid w:val="00D87F18"/>
    <w:rsid w:val="00D905CB"/>
    <w:rsid w:val="00D91378"/>
    <w:rsid w:val="00D91445"/>
    <w:rsid w:val="00D9529E"/>
    <w:rsid w:val="00D97344"/>
    <w:rsid w:val="00D9784F"/>
    <w:rsid w:val="00DA2AE6"/>
    <w:rsid w:val="00DA4B34"/>
    <w:rsid w:val="00DA4E93"/>
    <w:rsid w:val="00DA633A"/>
    <w:rsid w:val="00DA76B9"/>
    <w:rsid w:val="00DA7716"/>
    <w:rsid w:val="00DA7954"/>
    <w:rsid w:val="00DA7CEC"/>
    <w:rsid w:val="00DB02AB"/>
    <w:rsid w:val="00DB104E"/>
    <w:rsid w:val="00DB3658"/>
    <w:rsid w:val="00DB4FD8"/>
    <w:rsid w:val="00DB6220"/>
    <w:rsid w:val="00DB6E25"/>
    <w:rsid w:val="00DC1351"/>
    <w:rsid w:val="00DC2018"/>
    <w:rsid w:val="00DC6988"/>
    <w:rsid w:val="00DC782A"/>
    <w:rsid w:val="00DD2192"/>
    <w:rsid w:val="00DD21B0"/>
    <w:rsid w:val="00DD374C"/>
    <w:rsid w:val="00DD3806"/>
    <w:rsid w:val="00DD4BA7"/>
    <w:rsid w:val="00DD4E16"/>
    <w:rsid w:val="00DD5272"/>
    <w:rsid w:val="00DD7BE2"/>
    <w:rsid w:val="00DE113D"/>
    <w:rsid w:val="00DE4296"/>
    <w:rsid w:val="00DE4F34"/>
    <w:rsid w:val="00DE5469"/>
    <w:rsid w:val="00DE698D"/>
    <w:rsid w:val="00DF3D59"/>
    <w:rsid w:val="00DF77B1"/>
    <w:rsid w:val="00E0041E"/>
    <w:rsid w:val="00E015B5"/>
    <w:rsid w:val="00E04825"/>
    <w:rsid w:val="00E04C16"/>
    <w:rsid w:val="00E058A1"/>
    <w:rsid w:val="00E07E83"/>
    <w:rsid w:val="00E10293"/>
    <w:rsid w:val="00E127D6"/>
    <w:rsid w:val="00E137FE"/>
    <w:rsid w:val="00E17626"/>
    <w:rsid w:val="00E22298"/>
    <w:rsid w:val="00E22A8F"/>
    <w:rsid w:val="00E23CBD"/>
    <w:rsid w:val="00E23E70"/>
    <w:rsid w:val="00E31D76"/>
    <w:rsid w:val="00E43E6A"/>
    <w:rsid w:val="00E45D61"/>
    <w:rsid w:val="00E4659F"/>
    <w:rsid w:val="00E532CC"/>
    <w:rsid w:val="00E537AE"/>
    <w:rsid w:val="00E556C5"/>
    <w:rsid w:val="00E557CB"/>
    <w:rsid w:val="00E55D70"/>
    <w:rsid w:val="00E56090"/>
    <w:rsid w:val="00E569CC"/>
    <w:rsid w:val="00E60561"/>
    <w:rsid w:val="00E61821"/>
    <w:rsid w:val="00E61C9F"/>
    <w:rsid w:val="00E6245C"/>
    <w:rsid w:val="00E627D0"/>
    <w:rsid w:val="00E62D42"/>
    <w:rsid w:val="00E647B1"/>
    <w:rsid w:val="00E73870"/>
    <w:rsid w:val="00E74131"/>
    <w:rsid w:val="00E74349"/>
    <w:rsid w:val="00E74CB2"/>
    <w:rsid w:val="00E75A2C"/>
    <w:rsid w:val="00E76601"/>
    <w:rsid w:val="00E77859"/>
    <w:rsid w:val="00E839AC"/>
    <w:rsid w:val="00E866EA"/>
    <w:rsid w:val="00E867B7"/>
    <w:rsid w:val="00E90269"/>
    <w:rsid w:val="00E9411A"/>
    <w:rsid w:val="00E9668C"/>
    <w:rsid w:val="00E96A40"/>
    <w:rsid w:val="00E96ECC"/>
    <w:rsid w:val="00E97D87"/>
    <w:rsid w:val="00EA2679"/>
    <w:rsid w:val="00EA5F23"/>
    <w:rsid w:val="00EA64CF"/>
    <w:rsid w:val="00EB0B4B"/>
    <w:rsid w:val="00EB123A"/>
    <w:rsid w:val="00EB60EB"/>
    <w:rsid w:val="00EB7AE9"/>
    <w:rsid w:val="00EB7FFA"/>
    <w:rsid w:val="00EC03CD"/>
    <w:rsid w:val="00EC3E49"/>
    <w:rsid w:val="00EC4C19"/>
    <w:rsid w:val="00EC6BC4"/>
    <w:rsid w:val="00ED1AE9"/>
    <w:rsid w:val="00ED1B3D"/>
    <w:rsid w:val="00ED2355"/>
    <w:rsid w:val="00ED521B"/>
    <w:rsid w:val="00ED6591"/>
    <w:rsid w:val="00ED6E03"/>
    <w:rsid w:val="00EE0605"/>
    <w:rsid w:val="00EE1427"/>
    <w:rsid w:val="00EE67DF"/>
    <w:rsid w:val="00EE7160"/>
    <w:rsid w:val="00EE75A2"/>
    <w:rsid w:val="00EF316A"/>
    <w:rsid w:val="00EF3D73"/>
    <w:rsid w:val="00EF4271"/>
    <w:rsid w:val="00F002C2"/>
    <w:rsid w:val="00F01805"/>
    <w:rsid w:val="00F03816"/>
    <w:rsid w:val="00F04E10"/>
    <w:rsid w:val="00F054B7"/>
    <w:rsid w:val="00F055B4"/>
    <w:rsid w:val="00F05ED8"/>
    <w:rsid w:val="00F06E47"/>
    <w:rsid w:val="00F14046"/>
    <w:rsid w:val="00F16001"/>
    <w:rsid w:val="00F230D6"/>
    <w:rsid w:val="00F23923"/>
    <w:rsid w:val="00F25A86"/>
    <w:rsid w:val="00F260B4"/>
    <w:rsid w:val="00F26E8D"/>
    <w:rsid w:val="00F320E5"/>
    <w:rsid w:val="00F35D5F"/>
    <w:rsid w:val="00F36A21"/>
    <w:rsid w:val="00F37526"/>
    <w:rsid w:val="00F4077E"/>
    <w:rsid w:val="00F40C43"/>
    <w:rsid w:val="00F46426"/>
    <w:rsid w:val="00F46F1C"/>
    <w:rsid w:val="00F50152"/>
    <w:rsid w:val="00F521AC"/>
    <w:rsid w:val="00F53951"/>
    <w:rsid w:val="00F622E2"/>
    <w:rsid w:val="00F62800"/>
    <w:rsid w:val="00F70EBE"/>
    <w:rsid w:val="00F713B7"/>
    <w:rsid w:val="00F76A84"/>
    <w:rsid w:val="00F76BD9"/>
    <w:rsid w:val="00F80252"/>
    <w:rsid w:val="00F808AB"/>
    <w:rsid w:val="00F82A7C"/>
    <w:rsid w:val="00F84D6F"/>
    <w:rsid w:val="00F85984"/>
    <w:rsid w:val="00F85E77"/>
    <w:rsid w:val="00F8624B"/>
    <w:rsid w:val="00F868CA"/>
    <w:rsid w:val="00F86D6C"/>
    <w:rsid w:val="00F8760A"/>
    <w:rsid w:val="00F90089"/>
    <w:rsid w:val="00F90654"/>
    <w:rsid w:val="00F91AC1"/>
    <w:rsid w:val="00F923E8"/>
    <w:rsid w:val="00F94B19"/>
    <w:rsid w:val="00F9629E"/>
    <w:rsid w:val="00F962AC"/>
    <w:rsid w:val="00F96EB2"/>
    <w:rsid w:val="00F97156"/>
    <w:rsid w:val="00F97764"/>
    <w:rsid w:val="00FA525D"/>
    <w:rsid w:val="00FA60F4"/>
    <w:rsid w:val="00FA61DA"/>
    <w:rsid w:val="00FA635A"/>
    <w:rsid w:val="00FA646D"/>
    <w:rsid w:val="00FA7DD9"/>
    <w:rsid w:val="00FB1F97"/>
    <w:rsid w:val="00FB5B4E"/>
    <w:rsid w:val="00FB6230"/>
    <w:rsid w:val="00FB6B60"/>
    <w:rsid w:val="00FB7043"/>
    <w:rsid w:val="00FB7BBA"/>
    <w:rsid w:val="00FB7EA3"/>
    <w:rsid w:val="00FC33EA"/>
    <w:rsid w:val="00FC4593"/>
    <w:rsid w:val="00FC7DF5"/>
    <w:rsid w:val="00FD2B19"/>
    <w:rsid w:val="00FD74F0"/>
    <w:rsid w:val="00FE0A6E"/>
    <w:rsid w:val="00FE1E82"/>
    <w:rsid w:val="00FE3C7A"/>
    <w:rsid w:val="00FE649B"/>
    <w:rsid w:val="00FE67F8"/>
    <w:rsid w:val="00FE793F"/>
    <w:rsid w:val="00FF5D9B"/>
    <w:rsid w:val="00FF71FB"/>
    <w:rsid w:val="00FF7AEF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3DA15"/>
  <w15:docId w15:val="{3E90AE40-AF13-4CA6-8BEA-839A346B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3">
    <w:name w:val="heading 3"/>
    <w:basedOn w:val="Normal"/>
    <w:next w:val="Normal"/>
    <w:qFormat/>
    <w:rsid w:val="005674E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Normal"/>
    <w:next w:val="Normal"/>
    <w:qFormat/>
    <w:rsid w:val="00F37526"/>
    <w:pPr>
      <w:keepNext/>
      <w:suppressAutoHyphens w:val="0"/>
      <w:jc w:val="center"/>
      <w:outlineLvl w:val="7"/>
    </w:pPr>
    <w:rPr>
      <w:bCs/>
      <w:sz w:val="28"/>
      <w:szCs w:val="28"/>
      <w:lang w:eastAsia="ro-RO"/>
    </w:rPr>
  </w:style>
  <w:style w:type="paragraph" w:styleId="Heading9">
    <w:name w:val="heading 9"/>
    <w:basedOn w:val="Normal"/>
    <w:next w:val="Normal"/>
    <w:qFormat/>
    <w:rsid w:val="00F37526"/>
    <w:pPr>
      <w:keepNext/>
      <w:suppressAutoHyphens w:val="0"/>
      <w:jc w:val="center"/>
      <w:outlineLvl w:val="8"/>
    </w:pPr>
    <w:rPr>
      <w:b/>
      <w:bCs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Times New Roman" w:hAnsi="Arial" w:cs="Arial"/>
      <w:b/>
      <w:bCs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Symbol" w:hAnsi="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7z0">
    <w:name w:val="WW8Num7z0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-Absatz-Standardschriftart111">
    <w:name w:val="WW-Absatz-Standardschriftart111"/>
  </w:style>
  <w:style w:type="character" w:customStyle="1" w:styleId="WW8Num11z0">
    <w:name w:val="WW8Num11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styleId="Strong">
    <w:name w:val="Strong"/>
    <w:qFormat/>
    <w:rPr>
      <w:b/>
      <w:bCs/>
    </w:rPr>
  </w:style>
  <w:style w:type="character" w:customStyle="1" w:styleId="noticetext">
    <w:name w:val="noticetext"/>
    <w:basedOn w:val="DefaultParagraphFont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</w:style>
  <w:style w:type="paragraph" w:customStyle="1" w:styleId="DefaultText">
    <w:name w:val="Default Text"/>
    <w:basedOn w:val="Normal"/>
    <w:link w:val="DefaultTextChar"/>
    <w:rPr>
      <w:szCs w:val="20"/>
      <w:lang w:val="en-US"/>
    </w:rPr>
  </w:style>
  <w:style w:type="paragraph" w:customStyle="1" w:styleId="TableText">
    <w:name w:val="Table Text"/>
    <w:basedOn w:val="Normal"/>
    <w:pPr>
      <w:tabs>
        <w:tab w:val="decimal" w:pos="0"/>
      </w:tabs>
      <w:overflowPunct w:val="0"/>
      <w:autoSpaceDE w:val="0"/>
      <w:textAlignment w:val="baseline"/>
    </w:pPr>
  </w:style>
  <w:style w:type="paragraph" w:styleId="BodyTextIndent">
    <w:name w:val="Body Text Indent"/>
    <w:basedOn w:val="Normal"/>
    <w:link w:val="BodyTextIndentChar"/>
    <w:pPr>
      <w:suppressAutoHyphens w:val="0"/>
      <w:ind w:left="780"/>
      <w:jc w:val="both"/>
    </w:pPr>
    <w:rPr>
      <w:rFonts w:ascii="Arial" w:hAnsi="Arial" w:cs="Arial"/>
      <w:lang w:val="es-ES" w:eastAsia="ro-RO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b/>
      <w:i/>
      <w:iCs/>
      <w:szCs w:val="28"/>
    </w:rPr>
  </w:style>
  <w:style w:type="character" w:styleId="Hyperlink">
    <w:name w:val="Hyperlink"/>
    <w:rsid w:val="004B4020"/>
    <w:rPr>
      <w:color w:val="0000FF"/>
      <w:u w:val="single"/>
    </w:rPr>
  </w:style>
  <w:style w:type="table" w:styleId="TableGrid">
    <w:name w:val="Table Grid"/>
    <w:basedOn w:val="TableNormal"/>
    <w:uiPriority w:val="39"/>
    <w:rsid w:val="00951F7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qFormat/>
    <w:rsid w:val="006E510E"/>
    <w:pPr>
      <w:suppressAutoHyphens w:val="0"/>
      <w:jc w:val="center"/>
    </w:pPr>
    <w:rPr>
      <w:b/>
      <w:sz w:val="28"/>
      <w:szCs w:val="28"/>
      <w:u w:val="single"/>
      <w:lang w:eastAsia="ro-RO"/>
    </w:rPr>
  </w:style>
  <w:style w:type="paragraph" w:styleId="Header">
    <w:name w:val="header"/>
    <w:basedOn w:val="Normal"/>
    <w:link w:val="HeaderChar"/>
    <w:uiPriority w:val="99"/>
    <w:rsid w:val="00F37526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5674E9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sz w:val="28"/>
      <w:szCs w:val="28"/>
      <w:lang w:eastAsia="ro-RO"/>
    </w:rPr>
  </w:style>
  <w:style w:type="paragraph" w:customStyle="1" w:styleId="DefaultText1">
    <w:name w:val="Default Text:1"/>
    <w:basedOn w:val="Normal"/>
    <w:rsid w:val="00A138E8"/>
    <w:pPr>
      <w:suppressAutoHyphens w:val="0"/>
      <w:overflowPunct w:val="0"/>
      <w:autoSpaceDE w:val="0"/>
      <w:autoSpaceDN w:val="0"/>
      <w:adjustRightInd w:val="0"/>
    </w:pPr>
    <w:rPr>
      <w:szCs w:val="20"/>
      <w:lang w:val="en-US" w:eastAsia="en-US"/>
    </w:rPr>
  </w:style>
  <w:style w:type="paragraph" w:styleId="BalloonText">
    <w:name w:val="Balloon Text"/>
    <w:basedOn w:val="Normal"/>
    <w:link w:val="BalloonTextChar"/>
    <w:rsid w:val="002174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174E1"/>
    <w:rPr>
      <w:rFonts w:ascii="Tahoma" w:hAnsi="Tahoma" w:cs="Tahoma"/>
      <w:sz w:val="16"/>
      <w:szCs w:val="16"/>
      <w:lang w:val="ro-RO" w:eastAsia="ar-SA"/>
    </w:rPr>
  </w:style>
  <w:style w:type="paragraph" w:styleId="ListParagraph">
    <w:name w:val="List Paragraph"/>
    <w:basedOn w:val="Normal"/>
    <w:uiPriority w:val="34"/>
    <w:qFormat/>
    <w:rsid w:val="009A212E"/>
    <w:pPr>
      <w:ind w:left="720"/>
      <w:contextualSpacing/>
    </w:pPr>
  </w:style>
  <w:style w:type="paragraph" w:customStyle="1" w:styleId="Default">
    <w:name w:val="Default"/>
    <w:rsid w:val="006175B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TextChar">
    <w:name w:val="Default Text Char"/>
    <w:link w:val="DefaultText"/>
    <w:rsid w:val="007F2AE9"/>
    <w:rPr>
      <w:sz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C43292"/>
    <w:rPr>
      <w:sz w:val="24"/>
      <w:szCs w:val="24"/>
      <w:lang w:val="ro-RO" w:eastAsia="ar-SA"/>
    </w:rPr>
  </w:style>
  <w:style w:type="character" w:styleId="FootnoteReference">
    <w:name w:val="footnote reference"/>
    <w:semiHidden/>
    <w:qFormat/>
    <w:rsid w:val="00F320E5"/>
    <w:rPr>
      <w:vertAlign w:val="superscript"/>
    </w:rPr>
  </w:style>
  <w:style w:type="character" w:customStyle="1" w:styleId="FootnoteAnchor">
    <w:name w:val="Footnote Anchor"/>
    <w:rsid w:val="00F320E5"/>
    <w:rPr>
      <w:vertAlign w:val="superscript"/>
    </w:rPr>
  </w:style>
  <w:style w:type="paragraph" w:styleId="FootnoteText">
    <w:name w:val="footnote text"/>
    <w:basedOn w:val="Normal"/>
    <w:link w:val="FootnoteTextChar"/>
    <w:rsid w:val="00F320E5"/>
    <w:pPr>
      <w:suppressAutoHyphens w:val="0"/>
      <w:spacing w:after="200" w:line="276" w:lineRule="auto"/>
    </w:pPr>
    <w:rPr>
      <w:rFonts w:asciiTheme="minorHAnsi" w:eastAsiaTheme="minorHAnsi" w:hAnsiTheme="minorHAnsi"/>
      <w:color w:val="00000A"/>
      <w:sz w:val="22"/>
      <w:szCs w:val="22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F320E5"/>
    <w:rPr>
      <w:rFonts w:asciiTheme="minorHAnsi" w:eastAsiaTheme="minorHAnsi" w:hAnsiTheme="minorHAnsi"/>
      <w:color w:val="00000A"/>
      <w:sz w:val="22"/>
      <w:szCs w:val="22"/>
    </w:rPr>
  </w:style>
  <w:style w:type="paragraph" w:customStyle="1" w:styleId="CaracterCaracterCharCharCaracterCaracter">
    <w:name w:val="Caracter Caracter Char Char Caracter Caracter"/>
    <w:basedOn w:val="Normal"/>
    <w:link w:val="CaracterCaracterCharCharCaracterCaracterCaracter"/>
    <w:rsid w:val="003357C4"/>
    <w:pPr>
      <w:suppressAutoHyphens w:val="0"/>
    </w:pPr>
    <w:rPr>
      <w:lang w:val="pl-PL" w:eastAsia="pl-PL"/>
    </w:rPr>
  </w:style>
  <w:style w:type="character" w:customStyle="1" w:styleId="CaracterCaracterCharCharCaracterCaracterCaracter">
    <w:name w:val="Caracter Caracter Char Char Caracter Caracter Caracter"/>
    <w:link w:val="CaracterCaracterCharCharCaracterCaracter"/>
    <w:rsid w:val="003357C4"/>
    <w:rPr>
      <w:sz w:val="24"/>
      <w:szCs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BF0EEB"/>
    <w:rPr>
      <w:sz w:val="24"/>
      <w:szCs w:val="24"/>
      <w:lang w:val="ro-RO" w:eastAsia="ar-SA"/>
    </w:rPr>
  </w:style>
  <w:style w:type="paragraph" w:customStyle="1" w:styleId="Body1">
    <w:name w:val="Body 1"/>
    <w:rsid w:val="00BF0EEB"/>
    <w:pPr>
      <w:outlineLvl w:val="0"/>
    </w:pPr>
    <w:rPr>
      <w:rFonts w:eastAsia="ヒラギノ角ゴ Pro W3"/>
      <w:color w:val="000000"/>
      <w:lang w:eastAsia="de-AT"/>
    </w:rPr>
  </w:style>
  <w:style w:type="character" w:customStyle="1" w:styleId="BodyTextIndentChar">
    <w:name w:val="Body Text Indent Char"/>
    <w:basedOn w:val="DefaultParagraphFont"/>
    <w:link w:val="BodyTextIndent"/>
    <w:rsid w:val="00BF0EEB"/>
    <w:rPr>
      <w:rFonts w:ascii="Arial" w:hAnsi="Arial" w:cs="Arial"/>
      <w:sz w:val="24"/>
      <w:szCs w:val="24"/>
      <w:lang w:val="es-ES" w:eastAsia="ro-RO"/>
    </w:rPr>
  </w:style>
  <w:style w:type="character" w:customStyle="1" w:styleId="BodyTextChar">
    <w:name w:val="Body Text Char"/>
    <w:basedOn w:val="DefaultParagraphFont"/>
    <w:link w:val="BodyText"/>
    <w:uiPriority w:val="99"/>
    <w:rsid w:val="00BF0EEB"/>
    <w:rPr>
      <w:sz w:val="24"/>
      <w:szCs w:val="24"/>
      <w:lang w:val="ro-RO" w:eastAsia="ar-SA"/>
    </w:rPr>
  </w:style>
  <w:style w:type="table" w:customStyle="1" w:styleId="TableGrid1">
    <w:name w:val="Table Grid1"/>
    <w:basedOn w:val="TableNormal"/>
    <w:next w:val="TableGrid"/>
    <w:uiPriority w:val="59"/>
    <w:rsid w:val="00BF0EE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BF0EEB"/>
    <w:rPr>
      <w:b/>
      <w:bCs/>
      <w:i w:val="0"/>
      <w:iCs w:val="0"/>
    </w:rPr>
  </w:style>
  <w:style w:type="character" w:customStyle="1" w:styleId="st1">
    <w:name w:val="st1"/>
    <w:basedOn w:val="DefaultParagraphFont"/>
    <w:rsid w:val="00BF0E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1076A-8779-43A1-842D-3002BE37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Observ</vt:lpstr>
      <vt:lpstr>Observ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Observ</dc:title>
  <dc:creator>Cristina Zaharia</dc:creator>
  <cp:lastModifiedBy>MIREA Ileana</cp:lastModifiedBy>
  <cp:revision>3</cp:revision>
  <cp:lastPrinted>2019-08-30T03:58:00Z</cp:lastPrinted>
  <dcterms:created xsi:type="dcterms:W3CDTF">2019-12-09T13:22:00Z</dcterms:created>
  <dcterms:modified xsi:type="dcterms:W3CDTF">2021-10-07T08:40:00Z</dcterms:modified>
</cp:coreProperties>
</file>